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C063" w14:textId="77777777" w:rsidR="00F0618C" w:rsidRPr="00433845" w:rsidRDefault="00F0618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F2E755A" w14:textId="77777777" w:rsidR="00F0618C" w:rsidRPr="00433845" w:rsidRDefault="008F1FBC">
      <w:pPr>
        <w:spacing w:before="10"/>
        <w:ind w:left="3864" w:right="38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433845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433845">
        <w:rPr>
          <w:rFonts w:asciiTheme="minorHAnsi" w:eastAsia="Arial" w:hAnsiTheme="minorHAnsi" w:cstheme="minorHAnsi"/>
          <w:b/>
          <w:spacing w:val="2"/>
          <w:sz w:val="22"/>
          <w:szCs w:val="22"/>
        </w:rPr>
        <w:t>nes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3384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ns</w:t>
      </w:r>
      <w:r w:rsidRPr="00433845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tr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uc</w:t>
      </w:r>
      <w:r w:rsidRPr="00433845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t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or</w:t>
      </w:r>
    </w:p>
    <w:p w14:paraId="5458B9F0" w14:textId="77777777" w:rsidR="00F0618C" w:rsidRPr="00433845" w:rsidRDefault="00F0618C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AE20786" w14:textId="7E446FBB" w:rsidR="00F0618C" w:rsidRPr="00433845" w:rsidRDefault="008F1FBC">
      <w:pPr>
        <w:spacing w:line="480" w:lineRule="auto"/>
        <w:ind w:left="545" w:right="6451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Job Title:                 </w:t>
      </w:r>
      <w:r w:rsidRPr="00433845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Fitness Instructor Department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          </w:t>
      </w:r>
      <w:r w:rsidRPr="00433845">
        <w:rPr>
          <w:rFonts w:asciiTheme="minorHAnsi" w:eastAsia="Arial" w:hAnsiTheme="minorHAnsi" w:cstheme="minorHAnsi"/>
          <w:b/>
          <w:spacing w:val="56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Neilson Beach Club Location:                </w:t>
      </w:r>
      <w:r w:rsidRPr="00433845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Overseas</w:t>
      </w:r>
    </w:p>
    <w:p w14:paraId="7C4789A0" w14:textId="77777777" w:rsidR="00F0618C" w:rsidRPr="00433845" w:rsidRDefault="008F1FBC">
      <w:pPr>
        <w:spacing w:before="8"/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Travel Factors:       </w:t>
      </w:r>
      <w:r w:rsidRPr="00433845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Six months overseas</w:t>
      </w:r>
    </w:p>
    <w:p w14:paraId="5F77B955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0DD59D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Reports to:             </w:t>
      </w:r>
      <w:r w:rsidRPr="00433845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Activity Manager</w:t>
      </w:r>
    </w:p>
    <w:p w14:paraId="20C89272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A6F1E9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Direct Reports: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433845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Lifeguard/Swim Coach</w:t>
      </w:r>
    </w:p>
    <w:p w14:paraId="249B50F6" w14:textId="77777777" w:rsidR="00F0618C" w:rsidRPr="00433845" w:rsidRDefault="00F061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57DB49F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72DFF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C81C1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Job Role Summary</w:t>
      </w:r>
    </w:p>
    <w:p w14:paraId="600A952A" w14:textId="77777777" w:rsidR="00F0618C" w:rsidRPr="00433845" w:rsidRDefault="00F0618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109541D" w14:textId="77777777" w:rsidR="00F0618C" w:rsidRPr="00433845" w:rsidRDefault="008F1FBC">
      <w:pPr>
        <w:spacing w:line="260" w:lineRule="exact"/>
        <w:ind w:left="545" w:right="1141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To deliver a varied, fun, safe, and beneficial fitness programme to all guests of varying ability according to Neilson’s standards and procedures.</w:t>
      </w:r>
    </w:p>
    <w:p w14:paraId="2DEC8692" w14:textId="77777777" w:rsidR="00F0618C" w:rsidRPr="00433845" w:rsidRDefault="00F0618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5F3650E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Key Responsibilities and Tasks</w:t>
      </w:r>
    </w:p>
    <w:p w14:paraId="4578B801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37EA1C" w14:textId="77777777" w:rsidR="00F0618C" w:rsidRPr="00433845" w:rsidRDefault="008F1FBC">
      <w:pPr>
        <w:ind w:left="545" w:right="593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Present a </w:t>
      </w:r>
      <w:r w:rsidRPr="00433845">
        <w:rPr>
          <w:rFonts w:asciiTheme="minorHAnsi" w:eastAsia="Arial" w:hAnsiTheme="minorHAnsi" w:cstheme="minorHAnsi"/>
          <w:sz w:val="22"/>
          <w:szCs w:val="22"/>
        </w:rPr>
        <w:t>professional appearance and attitude at all times, and maintain an excellent standard of customer service.</w:t>
      </w:r>
    </w:p>
    <w:p w14:paraId="531D15A7" w14:textId="77777777" w:rsidR="00F0618C" w:rsidRPr="00433845" w:rsidRDefault="00F0618C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DD48D93" w14:textId="77777777" w:rsidR="00F0618C" w:rsidRPr="00433845" w:rsidRDefault="008F1FBC">
      <w:pPr>
        <w:ind w:left="545" w:right="941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Provide a fitness programme which caters for all guests both children and adults, incorporating group classes and personal training </w:t>
      </w:r>
      <w:r w:rsidRPr="00433845">
        <w:rPr>
          <w:rFonts w:asciiTheme="minorHAnsi" w:eastAsia="Arial" w:hAnsiTheme="minorHAnsi" w:cstheme="minorHAnsi"/>
          <w:sz w:val="22"/>
          <w:szCs w:val="22"/>
        </w:rPr>
        <w:t>sessions.</w:t>
      </w:r>
    </w:p>
    <w:p w14:paraId="7E47F513" w14:textId="77777777" w:rsidR="00F0618C" w:rsidRPr="00433845" w:rsidRDefault="008F1FBC">
      <w:pPr>
        <w:spacing w:before="57" w:line="540" w:lineRule="exact"/>
        <w:ind w:left="545" w:right="1127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Deliver a wide variety of group sessions specifically tailored to the overseas environment. Effectively demonstrate techniques and methods of participation and offer alternatives during</w:t>
      </w:r>
    </w:p>
    <w:p w14:paraId="2991CE58" w14:textId="77777777" w:rsidR="00F0618C" w:rsidRPr="00433845" w:rsidRDefault="008F1FBC">
      <w:pPr>
        <w:spacing w:line="200" w:lineRule="exact"/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position w:val="1"/>
          <w:sz w:val="22"/>
          <w:szCs w:val="22"/>
        </w:rPr>
        <w:t>classes to accommodate varying levels of fitness.</w:t>
      </w:r>
    </w:p>
    <w:p w14:paraId="59A5C3EF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5A89FB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Promote t</w:t>
      </w:r>
      <w:r w:rsidRPr="00433845">
        <w:rPr>
          <w:rFonts w:asciiTheme="minorHAnsi" w:eastAsia="Arial" w:hAnsiTheme="minorHAnsi" w:cstheme="minorHAnsi"/>
          <w:sz w:val="22"/>
          <w:szCs w:val="22"/>
        </w:rPr>
        <w:t>he fitness programme and actively aim to increase participation.</w:t>
      </w:r>
    </w:p>
    <w:p w14:paraId="776C3A12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DFCC738" w14:textId="77777777" w:rsidR="00F0618C" w:rsidRPr="00433845" w:rsidRDefault="008F1FBC">
      <w:pPr>
        <w:ind w:left="545" w:right="860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Ensure health and safety is to the highest standard and that guests are advised on the effective and safe use of all equipment.</w:t>
      </w:r>
    </w:p>
    <w:p w14:paraId="35735A6E" w14:textId="77777777" w:rsidR="00F0618C" w:rsidRPr="00433845" w:rsidRDefault="00F0618C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2560F273" w14:textId="77777777" w:rsidR="00F0618C" w:rsidRPr="00433845" w:rsidRDefault="008F1FBC">
      <w:pPr>
        <w:spacing w:line="260" w:lineRule="exact"/>
        <w:ind w:left="545" w:right="514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Take personal responsibility for the maintenance, repair and </w:t>
      </w:r>
      <w:r w:rsidRPr="00433845">
        <w:rPr>
          <w:rFonts w:asciiTheme="minorHAnsi" w:eastAsia="Arial" w:hAnsiTheme="minorHAnsi" w:cstheme="minorHAnsi"/>
          <w:sz w:val="22"/>
          <w:szCs w:val="22"/>
        </w:rPr>
        <w:t>security of Neilson equipment and the satisfactory appearance of Neilson sites to ensure the meeting of guest expectations.</w:t>
      </w:r>
    </w:p>
    <w:p w14:paraId="1341DA01" w14:textId="77777777" w:rsidR="00F0618C" w:rsidRPr="00433845" w:rsidRDefault="00F0618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05522FD" w14:textId="77777777" w:rsidR="00F0618C" w:rsidRPr="00433845" w:rsidRDefault="008F1FBC">
      <w:pPr>
        <w:ind w:left="545" w:right="700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Work independently to set up, pack up, and proactively provide assistance to all guests using the fitness equipment each day.</w:t>
      </w:r>
    </w:p>
    <w:p w14:paraId="3D2C40D1" w14:textId="77777777" w:rsidR="00F0618C" w:rsidRPr="00433845" w:rsidRDefault="00F0618C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65BF63E5" w14:textId="77777777" w:rsidR="00F0618C" w:rsidRPr="00433845" w:rsidRDefault="008F1FBC">
      <w:pPr>
        <w:spacing w:line="260" w:lineRule="exact"/>
        <w:ind w:left="545" w:right="567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433845">
        <w:rPr>
          <w:rFonts w:asciiTheme="minorHAnsi" w:eastAsia="Arial" w:hAnsiTheme="minorHAnsi" w:cstheme="minorHAnsi"/>
          <w:sz w:val="22"/>
          <w:szCs w:val="22"/>
        </w:rPr>
        <w:t>practically help with the set up of the centre at the start of the season and the pack down of the resort at the end of the season.</w:t>
      </w:r>
    </w:p>
    <w:p w14:paraId="7A683D73" w14:textId="77777777" w:rsidR="00F0618C" w:rsidRPr="00433845" w:rsidRDefault="00F0618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C0A6F40" w14:textId="77777777" w:rsidR="00F0618C" w:rsidRPr="00433845" w:rsidRDefault="008F1FBC">
      <w:pPr>
        <w:ind w:left="545" w:right="1034"/>
        <w:rPr>
          <w:rFonts w:asciiTheme="minorHAnsi" w:eastAsia="Arial" w:hAnsiTheme="minorHAnsi" w:cstheme="minorHAnsi"/>
          <w:sz w:val="22"/>
          <w:szCs w:val="22"/>
        </w:rPr>
        <w:sectPr w:rsidR="00F0618C" w:rsidRPr="00433845">
          <w:headerReference w:type="default" r:id="rId7"/>
          <w:footerReference w:type="default" r:id="rId8"/>
          <w:pgSz w:w="11900" w:h="16840"/>
          <w:pgMar w:top="1260" w:right="160" w:bottom="280" w:left="180" w:header="283" w:footer="1033" w:gutter="0"/>
          <w:cols w:space="720"/>
        </w:sectPr>
      </w:pPr>
      <w:r w:rsidRPr="00433845">
        <w:rPr>
          <w:rFonts w:asciiTheme="minorHAnsi" w:eastAsia="Arial" w:hAnsiTheme="minorHAnsi" w:cstheme="minorHAnsi"/>
          <w:sz w:val="22"/>
          <w:szCs w:val="22"/>
        </w:rPr>
        <w:t>Help organize and host social events, deliver briefings and generally interact</w:t>
      </w:r>
      <w:r w:rsidRPr="00433845">
        <w:rPr>
          <w:rFonts w:asciiTheme="minorHAnsi" w:eastAsia="Arial" w:hAnsiTheme="minorHAnsi" w:cstheme="minorHAnsi"/>
          <w:sz w:val="22"/>
          <w:szCs w:val="22"/>
        </w:rPr>
        <w:t xml:space="preserve"> with guests at all times.</w:t>
      </w:r>
    </w:p>
    <w:p w14:paraId="075A9124" w14:textId="77777777" w:rsidR="00F0618C" w:rsidRPr="00433845" w:rsidRDefault="00F0618C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387ECFF8" w14:textId="77777777" w:rsidR="00F0618C" w:rsidRPr="00433845" w:rsidRDefault="008F1FBC">
      <w:pPr>
        <w:spacing w:line="260" w:lineRule="exact"/>
        <w:ind w:left="545" w:right="727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Be prepared to move between different resorts according to operational needs of the business to fulfill your contractual end date.</w:t>
      </w:r>
    </w:p>
    <w:p w14:paraId="73FD3847" w14:textId="77777777" w:rsidR="00F0618C" w:rsidRPr="00433845" w:rsidRDefault="00F0618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464FE2B" w14:textId="77777777" w:rsidR="00F0618C" w:rsidRPr="00433845" w:rsidRDefault="008F1FBC">
      <w:pPr>
        <w:ind w:left="545" w:right="821"/>
        <w:rPr>
          <w:rFonts w:asciiTheme="minorHAnsi" w:eastAsia="Arial" w:hAnsiTheme="minorHAnsi" w:cstheme="minorHAnsi"/>
          <w:sz w:val="22"/>
          <w:szCs w:val="22"/>
        </w:rPr>
        <w:sectPr w:rsidR="00F0618C" w:rsidRPr="00433845">
          <w:pgSz w:w="11900" w:h="16840"/>
          <w:pgMar w:top="1260" w:right="160" w:bottom="280" w:left="180" w:header="283" w:footer="1033" w:gutter="0"/>
          <w:cols w:space="720"/>
        </w:sect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Be flexible in your job role and willing to assist in all other duties, </w:t>
      </w:r>
      <w:r w:rsidRPr="00433845">
        <w:rPr>
          <w:rFonts w:asciiTheme="minorHAnsi" w:eastAsia="Arial" w:hAnsiTheme="minorHAnsi" w:cstheme="minorHAnsi"/>
          <w:sz w:val="22"/>
          <w:szCs w:val="22"/>
        </w:rPr>
        <w:t>within reason, as requested by your manager according to training you have been given.</w:t>
      </w:r>
    </w:p>
    <w:p w14:paraId="4177938F" w14:textId="77777777" w:rsidR="00F0618C" w:rsidRPr="00433845" w:rsidRDefault="00F0618C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364A9EC" w14:textId="77777777" w:rsidR="00F0618C" w:rsidRPr="00433845" w:rsidRDefault="008F1FBC">
      <w:pPr>
        <w:ind w:left="341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pacing w:val="2"/>
          <w:sz w:val="22"/>
          <w:szCs w:val="22"/>
        </w:rPr>
        <w:t>Pe</w:t>
      </w:r>
      <w:r w:rsidRPr="0043384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433845">
        <w:rPr>
          <w:rFonts w:asciiTheme="minorHAnsi" w:eastAsia="Arial" w:hAnsiTheme="minorHAnsi" w:cstheme="minorHAnsi"/>
          <w:b/>
          <w:spacing w:val="2"/>
          <w:sz w:val="22"/>
          <w:szCs w:val="22"/>
        </w:rPr>
        <w:t>sona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33845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Spec</w:t>
      </w:r>
      <w:r w:rsidRPr="00433845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ifi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ca</w:t>
      </w:r>
      <w:r w:rsidRPr="00433845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ti</w:t>
      </w:r>
      <w:r w:rsidRPr="00433845">
        <w:rPr>
          <w:rFonts w:asciiTheme="minorHAnsi" w:eastAsia="Arial" w:hAnsiTheme="minorHAnsi" w:cstheme="minorHAnsi"/>
          <w:b/>
          <w:spacing w:val="2"/>
          <w:w w:val="101"/>
          <w:sz w:val="22"/>
          <w:szCs w:val="22"/>
        </w:rPr>
        <w:t>o</w:t>
      </w:r>
      <w:r w:rsidRPr="00433845">
        <w:rPr>
          <w:rFonts w:asciiTheme="minorHAnsi" w:eastAsia="Arial" w:hAnsiTheme="minorHAnsi" w:cstheme="minorHAnsi"/>
          <w:b/>
          <w:w w:val="101"/>
          <w:sz w:val="22"/>
          <w:szCs w:val="22"/>
        </w:rPr>
        <w:t>n</w:t>
      </w:r>
    </w:p>
    <w:p w14:paraId="67D77575" w14:textId="77777777" w:rsidR="00F0618C" w:rsidRPr="00433845" w:rsidRDefault="00F0618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FC20895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D0185D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398A2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Qualifications and Experience required</w:t>
      </w:r>
    </w:p>
    <w:p w14:paraId="47432118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596FEE" w14:textId="77777777" w:rsidR="00F0618C" w:rsidRPr="00433845" w:rsidRDefault="008F1FBC">
      <w:pPr>
        <w:spacing w:line="480" w:lineRule="auto"/>
        <w:ind w:left="545" w:right="7692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Exercise to Music qualification. Gym Instructor qualification</w:t>
      </w:r>
    </w:p>
    <w:p w14:paraId="0327F1FA" w14:textId="77777777" w:rsidR="00F0618C" w:rsidRPr="00433845" w:rsidRDefault="008F1FBC">
      <w:pPr>
        <w:spacing w:before="8" w:line="480" w:lineRule="auto"/>
        <w:ind w:left="545" w:right="5104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First Aid certificate valid for the </w:t>
      </w:r>
      <w:r w:rsidRPr="00433845">
        <w:rPr>
          <w:rFonts w:asciiTheme="minorHAnsi" w:eastAsia="Arial" w:hAnsiTheme="minorHAnsi" w:cstheme="minorHAnsi"/>
          <w:sz w:val="22"/>
          <w:szCs w:val="22"/>
        </w:rPr>
        <w:t>duration of the contract. Educated to GCSE standard.</w:t>
      </w:r>
    </w:p>
    <w:p w14:paraId="2E7AC8AE" w14:textId="77777777" w:rsidR="00F0618C" w:rsidRPr="00433845" w:rsidRDefault="008F1FBC">
      <w:pPr>
        <w:spacing w:before="8" w:line="480" w:lineRule="auto"/>
        <w:ind w:left="545" w:right="5277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Experience of delivering a variety of exercise classes. Previous customer service experience.</w:t>
      </w:r>
    </w:p>
    <w:p w14:paraId="37719248" w14:textId="77777777" w:rsidR="00F0618C" w:rsidRPr="00433845" w:rsidRDefault="00F0618C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1B05A12F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Knowledge, Skills and Abilities required</w:t>
      </w:r>
    </w:p>
    <w:p w14:paraId="4205576C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F7B1C9" w14:textId="77777777" w:rsidR="00F0618C" w:rsidRPr="00433845" w:rsidRDefault="008F1FBC">
      <w:pPr>
        <w:spacing w:line="480" w:lineRule="auto"/>
        <w:ind w:left="545" w:right="4143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 xml:space="preserve">Ability to deliver fun, varied, safe and beneficial fitness </w:t>
      </w:r>
      <w:r w:rsidRPr="00433845">
        <w:rPr>
          <w:rFonts w:asciiTheme="minorHAnsi" w:eastAsia="Arial" w:hAnsiTheme="minorHAnsi" w:cstheme="minorHAnsi"/>
          <w:sz w:val="22"/>
          <w:szCs w:val="22"/>
        </w:rPr>
        <w:t>sessions. Knowledge of current fitness industry developments.</w:t>
      </w:r>
    </w:p>
    <w:p w14:paraId="766C46E8" w14:textId="77777777" w:rsidR="00F0618C" w:rsidRPr="00433845" w:rsidRDefault="008F1FBC">
      <w:pPr>
        <w:spacing w:before="14" w:line="260" w:lineRule="exact"/>
        <w:ind w:left="545" w:right="1488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Knowledge of emergency First Aid procedures and the ability to react calmly, quickly, and effectively in emergency situations.</w:t>
      </w:r>
    </w:p>
    <w:p w14:paraId="32E918C9" w14:textId="77777777" w:rsidR="00F0618C" w:rsidRPr="00433845" w:rsidRDefault="00F0618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3689D14" w14:textId="77777777" w:rsidR="00F0618C" w:rsidRPr="00433845" w:rsidRDefault="008F1FBC">
      <w:pPr>
        <w:spacing w:line="480" w:lineRule="auto"/>
        <w:ind w:left="545" w:right="646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Knowledge to be able to plan and advise on guest fitness developme</w:t>
      </w:r>
      <w:r w:rsidRPr="00433845">
        <w:rPr>
          <w:rFonts w:asciiTheme="minorHAnsi" w:eastAsia="Arial" w:hAnsiTheme="minorHAnsi" w:cstheme="minorHAnsi"/>
          <w:sz w:val="22"/>
          <w:szCs w:val="22"/>
        </w:rPr>
        <w:t>nt and lifestyle programmes. Ability to effectively communicate with guests of all ages, management, and other staff.</w:t>
      </w:r>
    </w:p>
    <w:p w14:paraId="4F5EDBBC" w14:textId="77777777" w:rsidR="00F0618C" w:rsidRPr="00433845" w:rsidRDefault="008F1FBC">
      <w:pPr>
        <w:spacing w:before="8"/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Able to work independently and on own initiative.</w:t>
      </w:r>
    </w:p>
    <w:p w14:paraId="0520A27A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05DA5E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Ability to work well within a team and maintain effective working relationships.</w:t>
      </w:r>
    </w:p>
    <w:p w14:paraId="0B971CE5" w14:textId="77777777" w:rsidR="00F0618C" w:rsidRPr="00433845" w:rsidRDefault="00F0618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F3C4160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4E4F5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03FC1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Pre</w:t>
      </w:r>
      <w:r w:rsidRPr="00433845">
        <w:rPr>
          <w:rFonts w:asciiTheme="minorHAnsi" w:eastAsia="Arial" w:hAnsiTheme="minorHAnsi" w:cstheme="minorHAnsi"/>
          <w:b/>
          <w:sz w:val="22"/>
          <w:szCs w:val="22"/>
        </w:rPr>
        <w:t>sentation</w:t>
      </w:r>
    </w:p>
    <w:p w14:paraId="18CAA429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087297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Clean and tidy appearance.</w:t>
      </w:r>
    </w:p>
    <w:p w14:paraId="2C20DF73" w14:textId="77777777" w:rsidR="00F0618C" w:rsidRPr="00433845" w:rsidRDefault="00F0618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04291B65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C9249" w14:textId="77777777" w:rsidR="00F0618C" w:rsidRPr="00433845" w:rsidRDefault="00F0618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54D4E2" w14:textId="77777777" w:rsidR="00F0618C" w:rsidRPr="00433845" w:rsidRDefault="008F1FBC">
      <w:pPr>
        <w:ind w:left="545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b/>
          <w:sz w:val="22"/>
          <w:szCs w:val="22"/>
        </w:rPr>
        <w:t>Personal Qualities</w:t>
      </w:r>
    </w:p>
    <w:p w14:paraId="3277BE31" w14:textId="77777777" w:rsidR="00F0618C" w:rsidRPr="00433845" w:rsidRDefault="00F0618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C81A58" w14:textId="77777777" w:rsidR="00F0618C" w:rsidRPr="00433845" w:rsidRDefault="008F1FBC">
      <w:pPr>
        <w:spacing w:line="480" w:lineRule="auto"/>
        <w:ind w:left="545" w:right="5383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Approachable, welcoming, friendly, and enthusiastic. Self-motivated.</w:t>
      </w:r>
    </w:p>
    <w:p w14:paraId="35A772D1" w14:textId="77777777" w:rsidR="00F0618C" w:rsidRPr="00433845" w:rsidRDefault="008F1FBC">
      <w:pPr>
        <w:spacing w:before="8" w:line="480" w:lineRule="auto"/>
        <w:ind w:left="545" w:right="9973"/>
        <w:rPr>
          <w:rFonts w:asciiTheme="minorHAnsi" w:eastAsia="Arial" w:hAnsiTheme="minorHAnsi" w:cstheme="minorHAnsi"/>
          <w:sz w:val="22"/>
          <w:szCs w:val="22"/>
        </w:rPr>
      </w:pPr>
      <w:r w:rsidRPr="00433845">
        <w:rPr>
          <w:rFonts w:asciiTheme="minorHAnsi" w:eastAsia="Arial" w:hAnsiTheme="minorHAnsi" w:cstheme="minorHAnsi"/>
          <w:sz w:val="22"/>
          <w:szCs w:val="22"/>
        </w:rPr>
        <w:t>Flexible. Punctual.</w:t>
      </w:r>
    </w:p>
    <w:sectPr w:rsidR="00F0618C" w:rsidRPr="00433845">
      <w:pgSz w:w="11900" w:h="16840"/>
      <w:pgMar w:top="1300" w:right="160" w:bottom="280" w:left="180" w:header="283" w:footer="10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4F72" w14:textId="77777777" w:rsidR="008F1FBC" w:rsidRDefault="008F1FBC">
      <w:r>
        <w:separator/>
      </w:r>
    </w:p>
  </w:endnote>
  <w:endnote w:type="continuationSeparator" w:id="0">
    <w:p w14:paraId="10F308D8" w14:textId="77777777" w:rsidR="008F1FBC" w:rsidRDefault="008F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2FE7" w14:textId="77777777" w:rsidR="00F0618C" w:rsidRDefault="008F1FBC">
    <w:pPr>
      <w:spacing w:line="200" w:lineRule="exact"/>
    </w:pPr>
    <w:r>
      <w:pict w14:anchorId="534C75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4.15pt;margin-top:800.85pt;width:567.7pt;height:5.2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37579C4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.25pt;margin-top:779.35pt;width:4.65pt;height:14pt;z-index:-251657728;mso-position-horizontal-relative:page;mso-position-vertical-relative:page" filled="f" stroked="f">
          <v:textbox inset="0,0,0,0">
            <w:txbxContent>
              <w:p w14:paraId="3712B45F" w14:textId="77777777" w:rsidR="00F0618C" w:rsidRDefault="008F1FBC">
                <w:pPr>
                  <w:spacing w:line="260" w:lineRule="exact"/>
                  <w:ind w:left="20" w:right="-36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DAE63" w14:textId="77777777" w:rsidR="008F1FBC" w:rsidRDefault="008F1FBC">
      <w:r>
        <w:separator/>
      </w:r>
    </w:p>
  </w:footnote>
  <w:footnote w:type="continuationSeparator" w:id="0">
    <w:p w14:paraId="0CFD45FB" w14:textId="77777777" w:rsidR="008F1FBC" w:rsidRDefault="008F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E80F" w14:textId="05E02EA8" w:rsidR="00F0618C" w:rsidRDefault="00F0618C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E78B9"/>
    <w:multiLevelType w:val="multilevel"/>
    <w:tmpl w:val="5810F7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18C"/>
    <w:rsid w:val="00433845"/>
    <w:rsid w:val="008F1FBC"/>
    <w:rsid w:val="00F0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CB4DD79"/>
  <w15:docId w15:val="{CCC3F97B-D8A6-46E2-B0C5-21C69DF8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2021-06-15T14:06:00Z</dcterms:created>
  <dcterms:modified xsi:type="dcterms:W3CDTF">2021-06-15T14:07:00Z</dcterms:modified>
</cp:coreProperties>
</file>